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QSTR.SP-UAV (ex TR.SP-UAV)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and protocols between unmanned aerial vehicles and unmanned aerial vehicle controllers using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"http://www.itu.int/ITU-T/workprog/wp_item.aspx?isn=20881"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QSTR-SSC (ex TR-SSC)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and Protocols of integrated Sensing and Communication in future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2023-05-31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Q.SI-SAN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Signalling requirements for service identification in service aware network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2024-05-08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10:42:16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B48E4A-CC68-4432-BE4E-A062CAC4DD6C}"/>
</file>

<file path=customXml/itemProps2.xml><?xml version="1.0" encoding="utf-8"?>
<ds:datastoreItem xmlns:ds="http://schemas.openxmlformats.org/officeDocument/2006/customXml" ds:itemID="{CD9BF522-D74D-4711-BBD9-3F1C795DD47C}"/>
</file>

<file path=customXml/itemProps3.xml><?xml version="1.0" encoding="utf-8"?>
<ds:datastoreItem xmlns:ds="http://schemas.openxmlformats.org/officeDocument/2006/customXml" ds:itemID="{566F58EC-551B-4D02-BDFD-36A60E41C043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